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BE7F8" w14:textId="77777777" w:rsidR="00A9060B" w:rsidRPr="00A9060B" w:rsidRDefault="00A9060B">
      <w:pPr>
        <w:spacing w:line="260" w:lineRule="exact"/>
        <w:ind w:left="4199" w:right="3560"/>
        <w:jc w:val="center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Mohammod Whitworth</w:t>
      </w:r>
    </w:p>
    <w:p w14:paraId="3C426A6A" w14:textId="4270D158" w:rsidR="008C092B" w:rsidRPr="00A9060B" w:rsidRDefault="00A9060B">
      <w:pPr>
        <w:spacing w:line="260" w:lineRule="exact"/>
        <w:ind w:left="4199" w:right="3560"/>
        <w:jc w:val="center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100 D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rt Str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</w:p>
    <w:p w14:paraId="5AF949E2" w14:textId="77777777" w:rsidR="008C092B" w:rsidRPr="00A9060B" w:rsidRDefault="00A9060B">
      <w:pPr>
        <w:ind w:left="4055" w:right="3418"/>
        <w:jc w:val="center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wn, CA</w:t>
      </w:r>
      <w:r w:rsidRPr="00A9060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95555</w:t>
      </w:r>
    </w:p>
    <w:p w14:paraId="28945A17" w14:textId="77777777" w:rsidR="008C092B" w:rsidRPr="00A9060B" w:rsidRDefault="00A9060B">
      <w:pPr>
        <w:ind w:left="3918" w:right="3281"/>
        <w:jc w:val="center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60B">
        <w:rPr>
          <w:rFonts w:asciiTheme="minorHAnsi" w:hAnsiTheme="minorHAnsi" w:cstheme="minorHAnsi"/>
          <w:sz w:val="22"/>
          <w:szCs w:val="22"/>
        </w:rPr>
        <w:t>hon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: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(555)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555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060B">
        <w:rPr>
          <w:rFonts w:asciiTheme="minorHAnsi" w:hAnsiTheme="minorHAnsi" w:cstheme="minorHAnsi"/>
          <w:sz w:val="22"/>
          <w:szCs w:val="22"/>
        </w:rPr>
        <w:t>8194</w:t>
      </w:r>
    </w:p>
    <w:p w14:paraId="5E50E8EA" w14:textId="5265A299" w:rsidR="008C092B" w:rsidRPr="00A9060B" w:rsidRDefault="00A9060B">
      <w:pPr>
        <w:ind w:left="3282" w:right="2646"/>
        <w:jc w:val="center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060B">
        <w:rPr>
          <w:rFonts w:asciiTheme="minorHAnsi" w:hAnsiTheme="minorHAnsi" w:cstheme="minorHAnsi"/>
          <w:sz w:val="22"/>
          <w:szCs w:val="22"/>
        </w:rPr>
        <w:t>mail: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Pr="00A9060B">
          <w:rPr>
            <w:rStyle w:val="Hyperlink"/>
            <w:rFonts w:asciiTheme="minorHAnsi" w:hAnsiTheme="minorHAnsi" w:cstheme="minorHAnsi"/>
            <w:color w:val="auto"/>
            <w:spacing w:val="-1"/>
            <w:sz w:val="22"/>
            <w:szCs w:val="22"/>
          </w:rPr>
          <w:t>mohammod@gmail.com</w:t>
        </w:r>
      </w:hyperlink>
    </w:p>
    <w:p w14:paraId="61043A90" w14:textId="77777777" w:rsidR="008C092B" w:rsidRPr="00A9060B" w:rsidRDefault="008C092B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6E648FE" w14:textId="77777777" w:rsidR="008C092B" w:rsidRPr="00A9060B" w:rsidRDefault="008C09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8B06B9" w14:textId="77777777" w:rsidR="008C092B" w:rsidRPr="00A9060B" w:rsidRDefault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b/>
          <w:sz w:val="22"/>
          <w:szCs w:val="22"/>
        </w:rPr>
        <w:t>O</w:t>
      </w:r>
      <w:r w:rsidRPr="00A9060B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9060B">
        <w:rPr>
          <w:rFonts w:asciiTheme="minorHAnsi" w:hAnsiTheme="minorHAnsi" w:cstheme="minorHAnsi"/>
          <w:b/>
          <w:sz w:val="22"/>
          <w:szCs w:val="22"/>
        </w:rPr>
        <w:t>j</w:t>
      </w:r>
      <w:r w:rsidRPr="00A9060B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b/>
          <w:sz w:val="22"/>
          <w:szCs w:val="22"/>
        </w:rPr>
        <w:t>tive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b/>
          <w:sz w:val="22"/>
          <w:szCs w:val="22"/>
        </w:rPr>
        <w:t>:</w:t>
      </w:r>
      <w:r w:rsidRPr="00A9060B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 xml:space="preserve">o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9060B">
        <w:rPr>
          <w:rFonts w:asciiTheme="minorHAnsi" w:hAnsiTheme="minorHAnsi" w:cstheme="minorHAnsi"/>
          <w:sz w:val="22"/>
          <w:szCs w:val="22"/>
        </w:rPr>
        <w:t>qui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nt, ful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me pos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 xml:space="preserve">on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s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n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uto bo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9060B">
        <w:rPr>
          <w:rFonts w:asciiTheme="minorHAnsi" w:hAnsiTheme="minorHAnsi" w:cstheme="minorHAnsi"/>
          <w:sz w:val="22"/>
          <w:szCs w:val="22"/>
        </w:rPr>
        <w:t>te</w:t>
      </w:r>
      <w:r w:rsidRPr="00A9060B">
        <w:rPr>
          <w:rFonts w:asciiTheme="minorHAnsi" w:hAnsiTheme="minorHAnsi" w:cstheme="minorHAnsi"/>
          <w:spacing w:val="-16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>.</w:t>
      </w:r>
    </w:p>
    <w:p w14:paraId="4F8DC7DD" w14:textId="77777777" w:rsidR="008C092B" w:rsidRPr="00A9060B" w:rsidRDefault="008C092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D394F6A" w14:textId="77777777" w:rsidR="008C092B" w:rsidRPr="00A9060B" w:rsidRDefault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b/>
          <w:spacing w:val="1"/>
          <w:sz w:val="22"/>
          <w:szCs w:val="22"/>
        </w:rPr>
        <w:t>Sk</w:t>
      </w:r>
      <w:r w:rsidRPr="00A9060B">
        <w:rPr>
          <w:rFonts w:asciiTheme="minorHAnsi" w:hAnsiTheme="minorHAnsi" w:cstheme="minorHAnsi"/>
          <w:b/>
          <w:sz w:val="22"/>
          <w:szCs w:val="22"/>
        </w:rPr>
        <w:t>i</w:t>
      </w:r>
      <w:r w:rsidRPr="00A9060B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b/>
          <w:sz w:val="22"/>
          <w:szCs w:val="22"/>
        </w:rPr>
        <w:t>ls</w:t>
      </w:r>
    </w:p>
    <w:p w14:paraId="6AA85F16" w14:textId="77777777" w:rsidR="008C092B" w:rsidRPr="00A9060B" w:rsidRDefault="00A9060B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st working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xp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ri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of p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in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 xml:space="preserve">ing and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olor 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hing</w:t>
      </w:r>
    </w:p>
    <w:p w14:paraId="5854B711" w14:textId="77777777" w:rsidR="008C092B" w:rsidRPr="00A9060B" w:rsidRDefault="00A9060B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 xml:space="preserve">n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pth knowledge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f s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fe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in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ing and 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int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pr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du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t handling pro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9060B">
        <w:rPr>
          <w:rFonts w:asciiTheme="minorHAnsi" w:hAnsiTheme="minorHAnsi" w:cstheme="minorHAnsi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</w:t>
      </w:r>
    </w:p>
    <w:p w14:paraId="44FFEC7B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60B">
        <w:rPr>
          <w:rFonts w:asciiTheme="minorHAnsi" w:hAnsiTheme="minorHAnsi" w:cstheme="minorHAnsi"/>
          <w:sz w:val="22"/>
          <w:szCs w:val="22"/>
        </w:rPr>
        <w:t>ro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060B">
        <w:rPr>
          <w:rFonts w:asciiTheme="minorHAnsi" w:hAnsiTheme="minorHAnsi" w:cstheme="minorHAnsi"/>
          <w:sz w:val="22"/>
          <w:szCs w:val="22"/>
        </w:rPr>
        <w:t>ici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nt wi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h me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h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ni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l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ools</w:t>
      </w:r>
    </w:p>
    <w:p w14:paraId="291FF457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Abil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 xml:space="preserve">to 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ss pr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mp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o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 xml:space="preserve">nt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 xml:space="preserve">ng to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lude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b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9060B">
        <w:rPr>
          <w:rFonts w:asciiTheme="minorHAnsi" w:hAnsiTheme="minorHAnsi" w:cstheme="minorHAnsi"/>
          <w:sz w:val="22"/>
          <w:szCs w:val="22"/>
        </w:rPr>
        <w:t>kgro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 xml:space="preserve">nd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h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9060B">
        <w:rPr>
          <w:rFonts w:asciiTheme="minorHAnsi" w:hAnsiTheme="minorHAnsi" w:cstheme="minorHAnsi"/>
          <w:sz w:val="22"/>
          <w:szCs w:val="22"/>
        </w:rPr>
        <w:t>ks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MVR</w:t>
      </w:r>
    </w:p>
    <w:p w14:paraId="49ED7649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Abil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to o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te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9060B">
        <w:rPr>
          <w:rFonts w:asciiTheme="minorHAnsi" w:hAnsiTheme="minorHAnsi" w:cstheme="minorHAnsi"/>
          <w:sz w:val="22"/>
          <w:szCs w:val="22"/>
        </w:rPr>
        <w:t>h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nic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l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ools common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u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 in paint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ng</w:t>
      </w:r>
    </w:p>
    <w:p w14:paraId="35DFAFB4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Abil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 xml:space="preserve">to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rn q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>ick</w:t>
      </w:r>
      <w:r w:rsidRPr="00A9060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nd f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ow instru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ons</w:t>
      </w:r>
    </w:p>
    <w:p w14:paraId="761E1944" w14:textId="77777777" w:rsidR="008C092B" w:rsidRPr="00A9060B" w:rsidRDefault="008C09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BFF14" w14:textId="7112BEA8" w:rsidR="008C092B" w:rsidRPr="00A9060B" w:rsidRDefault="00A9060B" w:rsidP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A9060B">
        <w:rPr>
          <w:rFonts w:asciiTheme="minorHAnsi" w:hAnsiTheme="minorHAnsi" w:cstheme="minorHAnsi"/>
          <w:b/>
          <w:sz w:val="22"/>
          <w:szCs w:val="22"/>
        </w:rPr>
        <w:t>o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9060B">
        <w:rPr>
          <w:rFonts w:asciiTheme="minorHAnsi" w:hAnsiTheme="minorHAnsi" w:cstheme="minorHAnsi"/>
          <w:b/>
          <w:sz w:val="22"/>
          <w:szCs w:val="22"/>
        </w:rPr>
        <w:t>k</w:t>
      </w:r>
      <w:r w:rsidRPr="00A9060B">
        <w:rPr>
          <w:rFonts w:asciiTheme="minorHAnsi" w:hAnsiTheme="minorHAnsi" w:cstheme="minorHAnsi"/>
          <w:b/>
          <w:spacing w:val="1"/>
          <w:sz w:val="22"/>
          <w:szCs w:val="22"/>
        </w:rPr>
        <w:t xml:space="preserve"> Su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9060B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9060B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9060B">
        <w:rPr>
          <w:rFonts w:asciiTheme="minorHAnsi" w:hAnsiTheme="minorHAnsi" w:cstheme="minorHAnsi"/>
          <w:b/>
          <w:sz w:val="22"/>
          <w:szCs w:val="22"/>
        </w:rPr>
        <w:t>y</w:t>
      </w:r>
    </w:p>
    <w:p w14:paraId="0D35A851" w14:textId="77777777" w:rsidR="008C092B" w:rsidRPr="00A9060B" w:rsidRDefault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Auto Bo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in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>, 20</w:t>
      </w:r>
      <w:r w:rsidRPr="00A9060B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A9060B">
        <w:rPr>
          <w:rFonts w:asciiTheme="minorHAnsi" w:hAnsiTheme="minorHAnsi" w:cstheme="minorHAnsi"/>
          <w:sz w:val="22"/>
          <w:szCs w:val="22"/>
        </w:rPr>
        <w:t>1</w:t>
      </w:r>
      <w:r w:rsidRPr="00A9060B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-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nt</w:t>
      </w:r>
    </w:p>
    <w:p w14:paraId="5E86DD40" w14:textId="77777777" w:rsidR="008C092B" w:rsidRPr="00A9060B" w:rsidRDefault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>G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rber Col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is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on &amp;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Gl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-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27"/>
          <w:sz w:val="22"/>
          <w:szCs w:val="22"/>
        </w:rPr>
        <w:t>V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s, NV</w:t>
      </w:r>
    </w:p>
    <w:p w14:paraId="76E2D86F" w14:textId="77777777" w:rsidR="008C092B" w:rsidRPr="00A9060B" w:rsidRDefault="00A9060B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 xml:space="preserve">d that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ll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spr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o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ons w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 xml:space="preserve">re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omp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te.</w:t>
      </w:r>
    </w:p>
    <w:p w14:paraId="779601A6" w14:textId="77777777" w:rsidR="008C092B" w:rsidRPr="00A9060B" w:rsidRDefault="00A9060B">
      <w:pPr>
        <w:spacing w:before="3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Notifi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 pr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du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on st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A9060B">
        <w:rPr>
          <w:rFonts w:asciiTheme="minorHAnsi" w:hAnsiTheme="minorHAnsi" w:cstheme="minorHAnsi"/>
          <w:sz w:val="22"/>
          <w:szCs w:val="22"/>
        </w:rPr>
        <w:t>f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of n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 f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 xml:space="preserve">r 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ddi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ional 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 xml:space="preserve">nt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i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9060B">
        <w:rPr>
          <w:rFonts w:asciiTheme="minorHAnsi" w:hAnsiTheme="minorHAnsi" w:cstheme="minorHAnsi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or bl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nd p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A9060B">
        <w:rPr>
          <w:rFonts w:asciiTheme="minorHAnsi" w:hAnsiTheme="minorHAnsi" w:cstheme="minorHAnsi"/>
          <w:sz w:val="22"/>
          <w:szCs w:val="22"/>
        </w:rPr>
        <w:t>otos.</w:t>
      </w:r>
    </w:p>
    <w:p w14:paraId="50CA29BA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 that the 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g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w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 k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 xml:space="preserve">pt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nfo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 xml:space="preserve">med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f 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gr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ss and 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>oblems.</w:t>
      </w:r>
    </w:p>
    <w:p w14:paraId="76AF981D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 that 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int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w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b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led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nd sto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k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for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ea</w:t>
      </w:r>
      <w:r w:rsidRPr="00A9060B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ss.</w:t>
      </w:r>
    </w:p>
    <w:p w14:paraId="496B7EAE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Op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ted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nd us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ll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bo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 xml:space="preserve">shop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quip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nt pro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r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y</w:t>
      </w:r>
      <w:r w:rsidRPr="00A9060B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 xml:space="preserve">nd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f</w:t>
      </w:r>
      <w:r w:rsidRPr="00A9060B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-19"/>
          <w:sz w:val="22"/>
          <w:szCs w:val="22"/>
        </w:rPr>
        <w:t>y</w:t>
      </w:r>
      <w:r w:rsidRPr="00A9060B">
        <w:rPr>
          <w:rFonts w:asciiTheme="minorHAnsi" w:hAnsiTheme="minorHAnsi" w:cstheme="minorHAnsi"/>
          <w:sz w:val="22"/>
          <w:szCs w:val="22"/>
        </w:rPr>
        <w:t>.</w:t>
      </w:r>
    </w:p>
    <w:p w14:paraId="3BE7B3A6" w14:textId="77777777" w:rsidR="008C092B" w:rsidRPr="00A9060B" w:rsidRDefault="00A9060B">
      <w:pPr>
        <w:spacing w:before="1"/>
        <w:ind w:left="47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9060B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le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 xml:space="preserve">ted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nd m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x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o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t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>ng 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060B">
        <w:rPr>
          <w:rFonts w:asciiTheme="minorHAnsi" w:hAnsiTheme="minorHAnsi" w:cstheme="minorHAnsi"/>
          <w:sz w:val="22"/>
          <w:szCs w:val="22"/>
        </w:rPr>
        <w:t xml:space="preserve">quid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9060B">
        <w:rPr>
          <w:rFonts w:asciiTheme="minorHAnsi" w:hAnsiTheme="minorHAnsi" w:cstheme="minorHAnsi"/>
          <w:sz w:val="22"/>
          <w:szCs w:val="22"/>
        </w:rPr>
        <w:t>o pr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060B">
        <w:rPr>
          <w:rFonts w:asciiTheme="minorHAnsi" w:hAnsiTheme="minorHAnsi" w:cstheme="minorHAnsi"/>
          <w:sz w:val="22"/>
          <w:szCs w:val="22"/>
        </w:rPr>
        <w:t>du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e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>sir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060B">
        <w:rPr>
          <w:rFonts w:asciiTheme="minorHAnsi" w:hAnsiTheme="minorHAnsi" w:cstheme="minorHAnsi"/>
          <w:sz w:val="22"/>
          <w:szCs w:val="22"/>
        </w:rPr>
        <w:t xml:space="preserve">d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ol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9060B">
        <w:rPr>
          <w:rFonts w:asciiTheme="minorHAnsi" w:hAnsiTheme="minorHAnsi" w:cstheme="minorHAnsi"/>
          <w:spacing w:val="-15"/>
          <w:sz w:val="22"/>
          <w:szCs w:val="22"/>
        </w:rPr>
        <w:t>r</w:t>
      </w:r>
      <w:r w:rsidRPr="00A9060B">
        <w:rPr>
          <w:rFonts w:asciiTheme="minorHAnsi" w:hAnsiTheme="minorHAnsi" w:cstheme="minorHAnsi"/>
          <w:sz w:val="22"/>
          <w:szCs w:val="22"/>
        </w:rPr>
        <w:t>.</w:t>
      </w:r>
    </w:p>
    <w:p w14:paraId="4FAF647A" w14:textId="77777777" w:rsidR="008C092B" w:rsidRPr="00A9060B" w:rsidRDefault="008C09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625B4B" w14:textId="77292418" w:rsidR="008C092B" w:rsidRPr="00A9060B" w:rsidRDefault="00A9060B" w:rsidP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b/>
          <w:sz w:val="22"/>
          <w:szCs w:val="22"/>
        </w:rPr>
        <w:t>E</w:t>
      </w:r>
      <w:r w:rsidRPr="00A9060B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A9060B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b/>
          <w:sz w:val="22"/>
          <w:szCs w:val="22"/>
        </w:rPr>
        <w:t>ation</w:t>
      </w:r>
    </w:p>
    <w:p w14:paraId="015515C1" w14:textId="77777777" w:rsidR="008C092B" w:rsidRPr="00A9060B" w:rsidRDefault="00A9060B">
      <w:pPr>
        <w:ind w:left="113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z w:val="22"/>
          <w:szCs w:val="22"/>
        </w:rPr>
        <w:t xml:space="preserve">High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>hool Dip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oma, 20</w:t>
      </w:r>
      <w:r w:rsidRPr="00A9060B">
        <w:rPr>
          <w:rFonts w:asciiTheme="minorHAnsi" w:hAnsiTheme="minorHAnsi" w:cstheme="minorHAnsi"/>
          <w:spacing w:val="-10"/>
          <w:sz w:val="22"/>
          <w:szCs w:val="22"/>
        </w:rPr>
        <w:t>1</w:t>
      </w:r>
      <w:r w:rsidRPr="00A9060B">
        <w:rPr>
          <w:rFonts w:asciiTheme="minorHAnsi" w:hAnsiTheme="minorHAnsi" w:cstheme="minorHAnsi"/>
          <w:sz w:val="22"/>
          <w:szCs w:val="22"/>
        </w:rPr>
        <w:t>1</w:t>
      </w:r>
    </w:p>
    <w:p w14:paraId="383047DC" w14:textId="77777777" w:rsidR="008C092B" w:rsidRPr="00A9060B" w:rsidRDefault="00A9060B">
      <w:pPr>
        <w:ind w:left="113" w:right="5715"/>
        <w:rPr>
          <w:rFonts w:asciiTheme="minorHAnsi" w:hAnsiTheme="minorHAnsi" w:cstheme="minorHAnsi"/>
          <w:sz w:val="22"/>
          <w:szCs w:val="22"/>
        </w:rPr>
      </w:pPr>
      <w:r w:rsidRPr="00A9060B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060B">
        <w:rPr>
          <w:rFonts w:asciiTheme="minorHAnsi" w:hAnsiTheme="minorHAnsi" w:cstheme="minorHAnsi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9060B">
        <w:rPr>
          <w:rFonts w:asciiTheme="minorHAnsi" w:hAnsiTheme="minorHAnsi" w:cstheme="minorHAnsi"/>
          <w:sz w:val="22"/>
          <w:szCs w:val="22"/>
        </w:rPr>
        <w:t>vi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>le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 xml:space="preserve">High 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9060B">
        <w:rPr>
          <w:rFonts w:asciiTheme="minorHAnsi" w:hAnsiTheme="minorHAnsi" w:cstheme="minorHAnsi"/>
          <w:sz w:val="22"/>
          <w:szCs w:val="22"/>
        </w:rPr>
        <w:t xml:space="preserve">hool, </w:t>
      </w:r>
      <w:r w:rsidRPr="00A9060B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A9060B">
        <w:rPr>
          <w:rFonts w:asciiTheme="minorHAnsi" w:hAnsiTheme="minorHAnsi" w:cstheme="minorHAnsi"/>
          <w:sz w:val="22"/>
          <w:szCs w:val="22"/>
        </w:rPr>
        <w:t>l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9060B">
        <w:rPr>
          <w:rFonts w:asciiTheme="minorHAnsi" w:hAnsiTheme="minorHAnsi" w:cstheme="minorHAnsi"/>
          <w:sz w:val="22"/>
          <w:szCs w:val="22"/>
        </w:rPr>
        <w:t>vi</w:t>
      </w:r>
      <w:r w:rsidRPr="00A9060B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9060B">
        <w:rPr>
          <w:rFonts w:asciiTheme="minorHAnsi" w:hAnsiTheme="minorHAnsi" w:cstheme="minorHAnsi"/>
          <w:sz w:val="22"/>
          <w:szCs w:val="22"/>
        </w:rPr>
        <w:t xml:space="preserve">le, </w:t>
      </w:r>
      <w:r w:rsidRPr="00A9060B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A9060B">
        <w:rPr>
          <w:rFonts w:asciiTheme="minorHAnsi" w:hAnsiTheme="minorHAnsi" w:cstheme="minorHAnsi"/>
          <w:sz w:val="22"/>
          <w:szCs w:val="22"/>
        </w:rPr>
        <w:t>L G</w:t>
      </w:r>
      <w:r w:rsidRPr="00A9060B">
        <w:rPr>
          <w:rFonts w:asciiTheme="minorHAnsi" w:hAnsiTheme="minorHAnsi" w:cstheme="minorHAnsi"/>
          <w:spacing w:val="-21"/>
          <w:sz w:val="22"/>
          <w:szCs w:val="22"/>
        </w:rPr>
        <w:t>P</w:t>
      </w:r>
      <w:r w:rsidRPr="00A9060B">
        <w:rPr>
          <w:rFonts w:asciiTheme="minorHAnsi" w:hAnsiTheme="minorHAnsi" w:cstheme="minorHAnsi"/>
          <w:sz w:val="22"/>
          <w:szCs w:val="22"/>
        </w:rPr>
        <w:t>A</w:t>
      </w:r>
      <w:r w:rsidRPr="00A9060B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9060B">
        <w:rPr>
          <w:rFonts w:asciiTheme="minorHAnsi" w:hAnsiTheme="minorHAnsi" w:cstheme="minorHAnsi"/>
          <w:sz w:val="22"/>
          <w:szCs w:val="22"/>
        </w:rPr>
        <w:t>3.50</w:t>
      </w:r>
    </w:p>
    <w:sectPr w:rsidR="008C092B" w:rsidRPr="00A9060B">
      <w:type w:val="continuous"/>
      <w:pgSz w:w="12240" w:h="15840"/>
      <w:pgMar w:top="1060" w:right="17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5C168C"/>
    <w:multiLevelType w:val="multilevel"/>
    <w:tmpl w:val="7DD6DF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92B"/>
    <w:rsid w:val="008C092B"/>
    <w:rsid w:val="00A90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E94A"/>
  <w15:docId w15:val="{5C80D97C-9C5F-4A57-940A-48CC4618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906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0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hammo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2021-06-04T13:12:00Z</dcterms:created>
  <dcterms:modified xsi:type="dcterms:W3CDTF">2021-06-04T13:18:00Z</dcterms:modified>
</cp:coreProperties>
</file>